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BE3D5" w14:textId="77777777" w:rsidR="00756C4F" w:rsidRPr="00DE633E" w:rsidRDefault="00DE633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br w:type="column"/>
      </w:r>
    </w:p>
    <w:p w14:paraId="0C605326" w14:textId="77777777" w:rsidR="00756C4F" w:rsidRPr="00DE633E" w:rsidRDefault="00DE633E">
      <w:pPr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td - 120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eet B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am B18 6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F</w:t>
      </w:r>
    </w:p>
    <w:p w14:paraId="66629A71" w14:textId="050E1B90" w:rsidR="00756C4F" w:rsidRPr="00DE633E" w:rsidRDefault="00DE633E">
      <w:pPr>
        <w:spacing w:before="32"/>
        <w:rPr>
          <w:rFonts w:asciiTheme="minorHAnsi" w:eastAsia="Calibri" w:hAnsiTheme="minorHAnsi" w:cstheme="minorHAnsi"/>
          <w:sz w:val="22"/>
          <w:szCs w:val="22"/>
        </w:rPr>
        <w:sectPr w:rsidR="00756C4F" w:rsidRPr="00DE633E">
          <w:pgSz w:w="11920" w:h="16840"/>
          <w:pgMar w:top="760" w:right="1160" w:bottom="280" w:left="900" w:header="720" w:footer="720" w:gutter="0"/>
          <w:cols w:num="2" w:space="720" w:equalWidth="0">
            <w:col w:w="1688" w:space="2470"/>
            <w:col w:w="5702"/>
          </w:cols>
        </w:sectPr>
      </w:pPr>
      <w:r w:rsidRPr="00DE633E">
        <w:rPr>
          <w:rFonts w:asciiTheme="minorHAnsi" w:eastAsia="Calibri" w:hAnsiTheme="minorHAnsi" w:cstheme="minorHAnsi"/>
          <w:b/>
          <w:sz w:val="22"/>
          <w:szCs w:val="22"/>
        </w:rPr>
        <w:t>T: 0044 121 638 0026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0870</w:t>
      </w:r>
      <w:r w:rsidRPr="00DE633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061 0121 -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hyperlink r:id="rId5">
        <w:r w:rsidRPr="00DE633E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in</w:t>
        </w:r>
        <w:r w:rsidRPr="00DE633E">
          <w:rPr>
            <w:rFonts w:asciiTheme="minorHAnsi" w:eastAsia="Calibri" w:hAnsiTheme="minorHAnsi" w:cstheme="minorHAnsi"/>
            <w:b/>
            <w:sz w:val="22"/>
            <w:szCs w:val="22"/>
          </w:rPr>
          <w:t>f</w:t>
        </w:r>
        <w:r w:rsidRPr="00DE633E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o@d</w:t>
        </w:r>
        <w:r w:rsidRPr="00DE633E">
          <w:rPr>
            <w:rFonts w:asciiTheme="minorHAnsi" w:eastAsia="Calibri" w:hAnsiTheme="minorHAnsi" w:cstheme="minorHAnsi"/>
            <w:b/>
            <w:sz w:val="22"/>
            <w:szCs w:val="22"/>
          </w:rPr>
          <w:t>a</w:t>
        </w:r>
        <w:r w:rsidRPr="00DE633E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y</w:t>
        </w:r>
        <w:r w:rsidRPr="00DE633E">
          <w:rPr>
            <w:rFonts w:asciiTheme="minorHAnsi" w:eastAsia="Calibri" w:hAnsiTheme="minorHAnsi" w:cstheme="minorHAnsi"/>
            <w:b/>
            <w:sz w:val="22"/>
            <w:szCs w:val="22"/>
          </w:rPr>
          <w:t>j</w:t>
        </w:r>
        <w:r w:rsidRPr="00DE633E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ob</w:t>
        </w:r>
        <w:r w:rsidRPr="00DE633E">
          <w:rPr>
            <w:rFonts w:asciiTheme="minorHAnsi" w:eastAsia="Calibri" w:hAnsiTheme="minorHAnsi" w:cstheme="minorHAnsi"/>
            <w:b/>
            <w:sz w:val="22"/>
            <w:szCs w:val="22"/>
          </w:rPr>
          <w:t>.</w:t>
        </w:r>
        <w:r w:rsidRPr="00DE633E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c</w:t>
        </w:r>
        <w:r w:rsidRPr="00DE633E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o</w:t>
        </w:r>
        <w:r w:rsidRPr="00DE633E">
          <w:rPr>
            <w:rFonts w:asciiTheme="minorHAnsi" w:eastAsia="Calibri" w:hAnsiTheme="minorHAnsi" w:cstheme="minorHAnsi"/>
            <w:b/>
            <w:sz w:val="22"/>
            <w:szCs w:val="22"/>
          </w:rPr>
          <w:t>m</w:t>
        </w:r>
      </w:hyperlink>
    </w:p>
    <w:p w14:paraId="6FCBBF62" w14:textId="77777777" w:rsidR="00756C4F" w:rsidRPr="00DE633E" w:rsidRDefault="00DE633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pict w14:anchorId="7D8BD332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42.65pt;margin-top:614.1pt;width:46.05pt;height:203.7pt;z-index:-251656704;mso-position-horizontal-relative:page;mso-position-vertical-relative:page" filled="f" stroked="f">
            <v:textbox style="layout-flow:vertical;mso-layout-flow-alt:bottom-to-top" inset="0,0,0,0">
              <w:txbxContent>
                <w:p w14:paraId="3104381F" w14:textId="77777777" w:rsidR="00756C4F" w:rsidRDefault="00DE633E">
                  <w:pPr>
                    <w:spacing w:line="900" w:lineRule="exact"/>
                    <w:ind w:left="20" w:right="-132"/>
                    <w:rPr>
                      <w:rFonts w:ascii="Calibri" w:eastAsia="Calibri" w:hAnsi="Calibri" w:cs="Calibri"/>
                      <w:sz w:val="88"/>
                      <w:szCs w:val="8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8DB3E1"/>
                      <w:position w:val="4"/>
                      <w:sz w:val="88"/>
                      <w:szCs w:val="88"/>
                    </w:rPr>
                    <w:t xml:space="preserve">John </w:t>
                  </w:r>
                  <w:r>
                    <w:rPr>
                      <w:rFonts w:ascii="Calibri" w:eastAsia="Calibri" w:hAnsi="Calibri" w:cs="Calibri"/>
                      <w:b/>
                      <w:color w:val="8DB3E1"/>
                      <w:spacing w:val="-3"/>
                      <w:position w:val="4"/>
                      <w:sz w:val="88"/>
                      <w:szCs w:val="88"/>
                    </w:rPr>
                    <w:t>S</w:t>
                  </w:r>
                  <w:r>
                    <w:rPr>
                      <w:rFonts w:ascii="Calibri" w:eastAsia="Calibri" w:hAnsi="Calibri" w:cs="Calibri"/>
                      <w:b/>
                      <w:color w:val="8DB3E1"/>
                      <w:position w:val="4"/>
                      <w:sz w:val="88"/>
                      <w:szCs w:val="88"/>
                    </w:rPr>
                    <w:t>mith</w:t>
                  </w:r>
                </w:p>
              </w:txbxContent>
            </v:textbox>
            <w10:wrap anchorx="page" anchory="page"/>
          </v:shape>
        </w:pict>
      </w:r>
      <w:r w:rsidRPr="00DE633E">
        <w:rPr>
          <w:rFonts w:asciiTheme="minorHAnsi" w:hAnsiTheme="minorHAnsi" w:cstheme="minorHAnsi"/>
          <w:sz w:val="22"/>
          <w:szCs w:val="22"/>
        </w:rPr>
        <w:pict w14:anchorId="78322331">
          <v:group id="_x0000_s1041" style="position:absolute;margin-left:41pt;margin-top:78.45pt;width:507pt;height:396.95pt;z-index:-251662848;mso-position-horizontal-relative:page;mso-position-vertical-relative:page" coordorigin="820,1569" coordsize="10140,7939">
            <v:shape id="_x0000_s1048" style="position:absolute;left:830;top:1579;width:1101;height:7919" coordorigin="830,1579" coordsize="1101,7919" path="m830,9498r1101,l1931,1579r-1101,l830,9498xe" stroked="f">
              <v:path arrowok="t"/>
            </v:shape>
            <v:shape id="_x0000_s1047" style="position:absolute;left:1843;top:2250;width:8777;height:1620" coordorigin="1843,2250" coordsize="8777,1620" path="m1843,3870r8777,l10620,2250r-8777,l1843,3870xe" stroked="f">
              <v:path arrowok="t"/>
            </v:shape>
            <v:shape id="_x0000_s1046" style="position:absolute;left:1845;top:5235;width:8875;height:960" coordorigin="1845,5235" coordsize="8875,960" path="m1845,6195r8875,l10720,5235r-8875,l1845,6195xe" stroked="f">
              <v:path arrowok="t"/>
            </v:shape>
            <v:shape id="_x0000_s1045" style="position:absolute;left:1850;top:6480;width:9100;height:2190" coordorigin="1850,6480" coordsize="9100,2190" path="m1850,8670r9100,l10950,6480r-9100,l1850,8670xe" stroked="f">
              <v:path arrowok="t"/>
            </v:shape>
            <v:shape id="_x0000_s1044" style="position:absolute;left:1865;top:6150;width:1140;height:390" coordorigin="1865,6150" coordsize="1140,390" path="m1865,6540r1140,l3005,6150r-1140,l1865,6540xe" stroked="f">
              <v:path arrowok="t"/>
            </v:shape>
            <v:shape id="_x0000_s1043" style="position:absolute;left:1987;top:1922;width:1984;height:283" coordorigin="1987,1922" coordsize="1984,283" path="m2034,1922r-21,5l1996,1941r-8,20l1987,1969r,189l1992,2179r14,17l2026,2204r8,1l3924,2205r21,-5l3962,2186r8,-20l3971,2158r,-189l3966,1948r-14,-17l3932,1923r-8,-1l2034,1922xe" fillcolor="#c5d9f0" stroked="f">
              <v:path arrowok="t"/>
            </v:shape>
            <v:shape id="_x0000_s1042" style="position:absolute;left:2131;top:1922;width:1701;height:283" coordorigin="2131,1922" coordsize="1701,283" path="m2131,2205r1701,l3832,1922r-1701,l2131,2205xe" fillcolor="#c5d9f0" stroked="f">
              <v:path arrowok="t"/>
            </v:shape>
            <w10:wrap anchorx="page" anchory="page"/>
          </v:group>
        </w:pict>
      </w:r>
    </w:p>
    <w:p w14:paraId="767A06BD" w14:textId="1681E647" w:rsidR="00756C4F" w:rsidRPr="00DE633E" w:rsidRDefault="00DE633E" w:rsidP="00DE633E">
      <w:pPr>
        <w:spacing w:before="15"/>
        <w:ind w:left="720" w:firstLine="368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DE633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stat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2616F7B" w14:textId="77777777" w:rsidR="00756C4F" w:rsidRPr="00DE633E" w:rsidRDefault="00756C4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EFE8E09" w14:textId="77777777" w:rsidR="00756C4F" w:rsidRPr="00DE633E" w:rsidRDefault="00DE633E">
      <w:pPr>
        <w:spacing w:line="276" w:lineRule="auto"/>
        <w:ind w:left="1088" w:right="29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z w:val="22"/>
          <w:szCs w:val="22"/>
        </w:rPr>
        <w:t>mmitt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ar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is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 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al 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ve ma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DE633E">
        <w:rPr>
          <w:rFonts w:asciiTheme="minorHAnsi" w:eastAsia="Calibri" w:hAnsiTheme="minorHAnsi" w:cstheme="minorHAnsi"/>
          <w:sz w:val="22"/>
          <w:szCs w:val="22"/>
        </w:rPr>
        <w:t>r. J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DE633E">
        <w:rPr>
          <w:rFonts w:asciiTheme="minorHAnsi" w:eastAsia="Calibri" w:hAnsiTheme="minorHAnsi" w:cstheme="minorHAnsi"/>
          <w:sz w:val="22"/>
          <w:szCs w:val="22"/>
        </w:rPr>
        <w:t>an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ks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main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ies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s 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vative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DE633E">
        <w:rPr>
          <w:rFonts w:asciiTheme="minorHAnsi" w:eastAsia="Calibri" w:hAnsiTheme="minorHAnsi" w:cstheme="minorHAnsi"/>
          <w:sz w:val="22"/>
          <w:szCs w:val="22"/>
        </w:rPr>
        <w:t>as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ility to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make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633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ry cha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ve a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vi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 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m’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pe</w:t>
      </w:r>
      <w:r w:rsidRPr="00DE633E">
        <w:rPr>
          <w:rFonts w:asciiTheme="minorHAnsi" w:eastAsia="Calibri" w:hAnsiTheme="minorHAnsi" w:cstheme="minorHAnsi"/>
          <w:sz w:val="22"/>
          <w:szCs w:val="22"/>
        </w:rPr>
        <w:t>rf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rma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an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ve a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rw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rd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E633E">
        <w:rPr>
          <w:rFonts w:asciiTheme="minorHAnsi" w:eastAsia="Calibri" w:hAnsiTheme="minorHAnsi" w:cstheme="minorHAnsi"/>
          <w:sz w:val="22"/>
          <w:szCs w:val="22"/>
        </w:rPr>
        <w:t>rn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ex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tr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al va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a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ita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ith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ex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y 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ill</w:t>
      </w:r>
    </w:p>
    <w:p w14:paraId="769BCCA1" w14:textId="77777777" w:rsidR="00756C4F" w:rsidRPr="00DE633E" w:rsidRDefault="00DE633E">
      <w:pPr>
        <w:spacing w:before="5"/>
        <w:ind w:left="108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z w:val="22"/>
          <w:szCs w:val="22"/>
        </w:rPr>
        <w:t>al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im 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ngs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>fs of 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0622C4" w14:textId="77777777" w:rsidR="00756C4F" w:rsidRPr="00DE633E" w:rsidRDefault="00756C4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07090CB" w14:textId="77777777" w:rsidR="00756C4F" w:rsidRPr="00DE633E" w:rsidRDefault="00756C4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FA28D" w14:textId="77777777" w:rsidR="00756C4F" w:rsidRPr="00DE633E" w:rsidRDefault="00DE633E">
      <w:pPr>
        <w:spacing w:before="20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pict w14:anchorId="367CFCB9">
          <v:group id="_x0000_s1038" style="position:absolute;left:0;text-align:left;margin-left:99.6pt;margin-top:-.05pt;width:102.5pt;height:15.15pt;z-index:-251660800;mso-position-horizontal-relative:page" coordorigin="1992,-1" coordsize="2050,303">
            <v:shape id="_x0000_s1040" style="position:absolute;left:2002;top:9;width:2030;height:283" coordorigin="2002,9" coordsize="2030,283" path="m2049,9r-21,5l2011,28r-8,20l2002,56r,189l2007,266r14,17l2041,291r8,1l3985,292r21,-5l4023,273r8,-21l4032,245r,-189l4027,34,4013,18r-20,-8l3985,9,2049,9xe" fillcolor="#c5d9f0" stroked="f">
              <v:path arrowok="t"/>
            </v:shape>
            <v:shape id="_x0000_s1039" style="position:absolute;left:2119;top:24;width:1701;height:268" coordorigin="2119,24" coordsize="1701,268" path="m2119,292r1701,l3820,24r-1701,l2119,292xe" fillcolor="#c5d9f0" stroked="f">
              <v:path arrowok="t"/>
            </v:shape>
            <w10:wrap anchorx="page"/>
          </v:group>
        </w:pic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plo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 h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1ABBB6CB" w14:textId="77777777" w:rsidR="00756C4F" w:rsidRPr="00DE633E" w:rsidRDefault="00756C4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604CBC" w14:textId="77777777" w:rsidR="00756C4F" w:rsidRPr="00DE633E" w:rsidRDefault="00DE633E">
      <w:pPr>
        <w:spacing w:before="20"/>
        <w:ind w:left="108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esta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 - B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am</w:t>
      </w:r>
    </w:p>
    <w:p w14:paraId="3F6C8A9C" w14:textId="77777777" w:rsidR="00756C4F" w:rsidRPr="00DE633E" w:rsidRDefault="00DE633E">
      <w:pPr>
        <w:spacing w:before="32"/>
        <w:ind w:left="108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F        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2009</w:t>
      </w:r>
      <w:r w:rsidRPr="00DE633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20E52FF" w14:textId="77777777" w:rsidR="00756C4F" w:rsidRPr="00DE633E" w:rsidRDefault="00756C4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A92CFB0" w14:textId="77777777" w:rsidR="00756C4F" w:rsidRPr="00DE633E" w:rsidRDefault="00DE633E">
      <w:pPr>
        <w:spacing w:before="20" w:line="278" w:lineRule="auto"/>
        <w:ind w:left="1090" w:right="354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ver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all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ily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z w:val="22"/>
          <w:szCs w:val="22"/>
        </w:rPr>
        <w:t>rat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, 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coo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ex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DE633E">
        <w:rPr>
          <w:rFonts w:asciiTheme="minorHAnsi" w:eastAsia="Calibri" w:hAnsiTheme="minorHAnsi" w:cstheme="minorHAnsi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all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D365E9E" w14:textId="77777777" w:rsidR="00756C4F" w:rsidRPr="00DE633E" w:rsidRDefault="00DE633E">
      <w:pPr>
        <w:spacing w:before="3"/>
        <w:ind w:left="109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DE633E">
        <w:rPr>
          <w:rFonts w:asciiTheme="minorHAnsi" w:eastAsia="Calibri" w:hAnsiTheme="minorHAnsi" w:cstheme="minorHAnsi"/>
          <w:sz w:val="22"/>
          <w:szCs w:val="22"/>
        </w:rPr>
        <w:t>-t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-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cco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ith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agr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D89869" w14:textId="77777777" w:rsidR="00756C4F" w:rsidRPr="00DE633E" w:rsidRDefault="00756C4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55BB2C9" w14:textId="77777777" w:rsidR="00756C4F" w:rsidRPr="00DE633E" w:rsidRDefault="00DE633E">
      <w:pPr>
        <w:spacing w:before="12"/>
        <w:ind w:left="1109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9E69D2A" w14:textId="77777777" w:rsidR="00756C4F" w:rsidRPr="00DE633E" w:rsidRDefault="00DE633E">
      <w:pPr>
        <w:spacing w:before="65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Bri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ki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>taff all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matt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ir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mme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iate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att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282D6D" w14:textId="77777777" w:rsidR="00756C4F" w:rsidRPr="00DE633E" w:rsidRDefault="00DE633E">
      <w:pPr>
        <w:spacing w:before="36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ary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at 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 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ve 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6367EB" w14:textId="77777777" w:rsidR="00756C4F" w:rsidRPr="00DE633E" w:rsidRDefault="00DE633E">
      <w:pPr>
        <w:spacing w:before="39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agi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ay 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ay 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mi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tc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967A7E" w14:textId="77777777" w:rsidR="00756C4F" w:rsidRPr="00DE633E" w:rsidRDefault="00DE633E">
      <w:pPr>
        <w:spacing w:before="36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Pu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shee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DE633E">
        <w:rPr>
          <w:rFonts w:asciiTheme="minorHAnsi" w:eastAsia="Calibri" w:hAnsiTheme="minorHAnsi" w:cstheme="minorHAnsi"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z w:val="22"/>
          <w:szCs w:val="22"/>
        </w:rPr>
        <w:t>ic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ks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ivi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E5D844" w14:textId="77777777" w:rsidR="00756C4F" w:rsidRPr="00DE633E" w:rsidRDefault="00DE633E">
      <w:pPr>
        <w:spacing w:before="36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at 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E633E">
        <w:rPr>
          <w:rFonts w:asciiTheme="minorHAnsi" w:eastAsia="Calibri" w:hAnsiTheme="minorHAnsi" w:cstheme="minorHAnsi"/>
          <w:sz w:val="22"/>
          <w:szCs w:val="22"/>
        </w:rPr>
        <w:t>ard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z w:val="22"/>
          <w:szCs w:val="22"/>
        </w:rPr>
        <w:t>ra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are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A66DCA" w14:textId="77777777" w:rsidR="00756C4F" w:rsidRPr="00DE633E" w:rsidRDefault="00DE633E">
      <w:pPr>
        <w:spacing w:before="36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eep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CEA3FE" w14:textId="77777777" w:rsidR="00756C4F" w:rsidRPr="00DE633E" w:rsidRDefault="00DE633E">
      <w:pPr>
        <w:spacing w:before="39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Imp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ll 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vant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afe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y 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ir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76174B" w14:textId="77777777" w:rsidR="00756C4F" w:rsidRPr="00DE633E" w:rsidRDefault="00DE633E">
      <w:pPr>
        <w:spacing w:before="36"/>
        <w:ind w:left="109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, vi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al, fi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ial 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 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E633E">
        <w:rPr>
          <w:rFonts w:asciiTheme="minorHAnsi" w:eastAsia="Calibri" w:hAnsiTheme="minorHAnsi" w:cstheme="minorHAnsi"/>
          <w:sz w:val="22"/>
          <w:szCs w:val="22"/>
        </w:rPr>
        <w:t>ra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f all meals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689827" w14:textId="77777777" w:rsidR="00756C4F" w:rsidRPr="00DE633E" w:rsidRDefault="00756C4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A1C60B" w14:textId="77777777" w:rsidR="00756C4F" w:rsidRPr="00DE633E" w:rsidRDefault="00DE633E">
      <w:pPr>
        <w:ind w:left="107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Sch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ch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West B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mw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6C375E79" w14:textId="77777777" w:rsidR="00756C4F" w:rsidRPr="00DE633E" w:rsidRDefault="00DE633E">
      <w:pPr>
        <w:spacing w:before="34"/>
        <w:ind w:left="1078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OUS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F        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2007 –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2009</w:t>
      </w:r>
    </w:p>
    <w:p w14:paraId="233036EE" w14:textId="77777777" w:rsidR="00756C4F" w:rsidRPr="00DE633E" w:rsidRDefault="00756C4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BB7FC64" w14:textId="77777777" w:rsidR="00756C4F" w:rsidRPr="00DE633E" w:rsidRDefault="00DE633E">
      <w:pPr>
        <w:spacing w:before="20"/>
        <w:ind w:left="1097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z w:val="22"/>
          <w:szCs w:val="22"/>
        </w:rPr>
        <w:t>Takeaway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Dudl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ey</w:t>
      </w:r>
    </w:p>
    <w:p w14:paraId="2C5A3716" w14:textId="77777777" w:rsidR="00756C4F" w:rsidRPr="00DE633E" w:rsidRDefault="00DE633E">
      <w:pPr>
        <w:spacing w:before="32"/>
        <w:ind w:left="1097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F         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Ju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2007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2007</w:t>
      </w:r>
    </w:p>
    <w:p w14:paraId="1C0007A8" w14:textId="77777777" w:rsidR="00756C4F" w:rsidRPr="00DE633E" w:rsidRDefault="00756C4F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8328881" w14:textId="77777777" w:rsidR="00756C4F" w:rsidRPr="00DE633E" w:rsidRDefault="00DE633E">
      <w:pPr>
        <w:spacing w:before="20"/>
        <w:ind w:left="1217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pict w14:anchorId="73F80AAA">
          <v:group id="_x0000_s1035" style="position:absolute;left:0;text-align:left;margin-left:97.1pt;margin-top:.65pt;width:94.55pt;height:15.15pt;z-index:-251659776;mso-position-horizontal-relative:page" coordorigin="1942,13" coordsize="1891,303">
            <v:shape id="_x0000_s1037" style="position:absolute;left:1952;top:23;width:1871;height:283" coordorigin="1952,23" coordsize="1871,283" path="m1999,23r-21,5l1961,42r-8,20l1952,70r,189l1957,280r14,17l1991,305r8,1l3776,306r21,-5l3814,287r8,-21l3823,259r,-189l3818,48,3804,32r-20,-8l3776,23r-1777,xe" fillcolor="#c5d9f0" stroked="f">
              <v:path arrowok="t"/>
            </v:shape>
            <v:shape id="_x0000_s1036" style="position:absolute;left:2116;top:23;width:1361;height:283" coordorigin="2116,23" coordsize="1361,283" path="m2116,306r1361,l3477,23r-1361,l2116,306xe" fillcolor="#c5d9f0" stroked="f">
              <v:path arrowok="t"/>
            </v:shape>
            <w10:wrap anchorx="page"/>
          </v:group>
        </w:pic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 xml:space="preserve">eas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f e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55AB99D9" w14:textId="77777777" w:rsidR="00756C4F" w:rsidRPr="00DE633E" w:rsidRDefault="00756C4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2322"/>
        <w:gridCol w:w="2386"/>
        <w:gridCol w:w="2006"/>
      </w:tblGrid>
      <w:tr w:rsidR="00756C4F" w:rsidRPr="00DE633E" w14:paraId="3301A3B8" w14:textId="77777777">
        <w:trPr>
          <w:trHeight w:hRule="exact" w:val="211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333A03A2" w14:textId="77777777" w:rsidR="00756C4F" w:rsidRPr="00DE633E" w:rsidRDefault="00DE633E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ary</w:t>
            </w:r>
            <w:r w:rsidRPr="00DE633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ex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3AA239C" w14:textId="77777777" w:rsidR="00756C4F" w:rsidRPr="00DE633E" w:rsidRDefault="00DE633E">
            <w:pPr>
              <w:spacing w:line="180" w:lineRule="exact"/>
              <w:ind w:left="3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vel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taff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4124F5A2" w14:textId="77777777" w:rsidR="00756C4F" w:rsidRPr="00DE633E" w:rsidRDefault="00DE633E">
            <w:pPr>
              <w:spacing w:line="18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oo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co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14:paraId="41F01926" w14:textId="77777777" w:rsidR="00756C4F" w:rsidRPr="00DE633E" w:rsidRDefault="00DE633E">
            <w:pPr>
              <w:spacing w:line="180" w:lineRule="exact"/>
              <w:ind w:left="48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DE633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oo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pu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</w:t>
            </w:r>
            <w:r w:rsidRPr="00DE633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E633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DE633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756C4F" w:rsidRPr="00DE633E" w14:paraId="755D90EB" w14:textId="77777777">
        <w:trPr>
          <w:trHeight w:hRule="exact" w:val="244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60F2864F" w14:textId="77777777" w:rsidR="00756C4F" w:rsidRPr="00DE633E" w:rsidRDefault="00DE633E">
            <w:pPr>
              <w:spacing w:line="20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&amp; c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31774F1" w14:textId="77777777" w:rsidR="00756C4F" w:rsidRPr="00DE633E" w:rsidRDefault="00DE633E">
            <w:pPr>
              <w:spacing w:line="200" w:lineRule="exact"/>
              <w:ind w:left="3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mm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45EE1F23" w14:textId="77777777" w:rsidR="00756C4F" w:rsidRPr="00DE633E" w:rsidRDefault="00DE633E">
            <w:pPr>
              <w:spacing w:line="20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14:paraId="5B2D5688" w14:textId="77777777" w:rsidR="00756C4F" w:rsidRPr="00DE633E" w:rsidRDefault="00DE633E">
            <w:pPr>
              <w:spacing w:line="200" w:lineRule="exact"/>
              <w:ind w:left="48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he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de</w:t>
            </w:r>
            <w:r w:rsidRPr="00DE633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iver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756C4F" w:rsidRPr="00DE633E" w14:paraId="7694AF2B" w14:textId="77777777">
        <w:trPr>
          <w:trHeight w:hRule="exact" w:val="212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18D8EB2" w14:textId="77777777" w:rsidR="00756C4F" w:rsidRPr="00DE633E" w:rsidRDefault="00DE633E">
            <w:pPr>
              <w:spacing w:line="20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Mark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EA7F7F0" w14:textId="77777777" w:rsidR="00756C4F" w:rsidRPr="00DE633E" w:rsidRDefault="00DE633E">
            <w:pPr>
              <w:spacing w:line="200" w:lineRule="exact"/>
              <w:ind w:left="3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E633E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DE633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1CDF91A6" w14:textId="77777777" w:rsidR="00756C4F" w:rsidRPr="00DE633E" w:rsidRDefault="00DE633E">
            <w:pPr>
              <w:spacing w:line="20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oc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k r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14:paraId="47E35084" w14:textId="77777777" w:rsidR="00756C4F" w:rsidRPr="00DE633E" w:rsidRDefault="00DE633E">
            <w:pPr>
              <w:spacing w:line="200" w:lineRule="exact"/>
              <w:ind w:left="48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Mak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DE633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E633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DE633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E633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4110EEF2" w14:textId="77777777" w:rsidR="00756C4F" w:rsidRPr="00DE633E" w:rsidRDefault="00756C4F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41AB8A2A" w14:textId="77777777" w:rsidR="00756C4F" w:rsidRPr="00DE633E" w:rsidRDefault="00DE633E">
      <w:pPr>
        <w:spacing w:before="12"/>
        <w:ind w:left="1032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DE633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6CE03556" w14:textId="77777777" w:rsidR="00756C4F" w:rsidRPr="00DE633E" w:rsidRDefault="00756C4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06B1A67" w14:textId="77777777" w:rsidR="00756C4F" w:rsidRPr="00DE633E" w:rsidRDefault="00DE633E">
      <w:pPr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Phy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al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>y fit 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ds</w:t>
      </w:r>
      <w:r w:rsidRPr="00DE633E">
        <w:rPr>
          <w:rFonts w:asciiTheme="minorHAnsi" w:eastAsia="Calibri" w:hAnsiTheme="minorHAnsi" w:cstheme="minorHAnsi"/>
          <w:sz w:val="22"/>
          <w:szCs w:val="22"/>
        </w:rPr>
        <w:t>, m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ve ar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lift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avy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j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E0CC7D" w14:textId="77777777" w:rsidR="00756C4F" w:rsidRPr="00DE633E" w:rsidRDefault="00DE633E">
      <w:pPr>
        <w:spacing w:before="39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Can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ll 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DE633E">
        <w:rPr>
          <w:rFonts w:asciiTheme="minorHAnsi" w:eastAsia="Calibri" w:hAnsiTheme="minorHAnsi" w:cstheme="minorHAnsi"/>
          <w:sz w:val="22"/>
          <w:szCs w:val="22"/>
        </w:rPr>
        <w:t>,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vi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tar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DE633E">
        <w:rPr>
          <w:rFonts w:asciiTheme="minorHAnsi" w:eastAsia="Calibri" w:hAnsiTheme="minorHAnsi" w:cstheme="minorHAnsi"/>
          <w:sz w:val="22"/>
          <w:szCs w:val="22"/>
        </w:rPr>
        <w:t>ts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ave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met.</w:t>
      </w:r>
    </w:p>
    <w:p w14:paraId="6611C6FA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-l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al, and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ak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DE633E">
        <w:rPr>
          <w:rFonts w:asciiTheme="minorHAnsi" w:eastAsia="Calibri" w:hAnsiTheme="minorHAnsi" w:cstheme="minorHAnsi"/>
          <w:sz w:val="22"/>
          <w:szCs w:val="22"/>
        </w:rPr>
        <w:t>rm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Jap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nese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0B506B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all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E633E">
        <w:rPr>
          <w:rFonts w:asciiTheme="minorHAnsi" w:eastAsia="Calibri" w:hAnsiTheme="minorHAnsi" w:cstheme="minorHAnsi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ard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supp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, al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te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rw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18EC6A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fy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taff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ag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are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eq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ir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328CA6" w14:textId="77777777" w:rsidR="00756C4F" w:rsidRPr="00DE633E" w:rsidRDefault="00DE633E">
      <w:pPr>
        <w:spacing w:before="39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Pu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ff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taff 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il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 tak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to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z w:val="22"/>
          <w:szCs w:val="22"/>
        </w:rPr>
        <w:t>ave 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4ABD1B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Can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qu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to a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en</w:t>
      </w:r>
      <w:r w:rsidRPr="00DE633E">
        <w:rPr>
          <w:rFonts w:asciiTheme="minorHAnsi" w:eastAsia="Calibri" w:hAnsiTheme="minorHAnsi" w:cstheme="minorHAnsi"/>
          <w:sz w:val="22"/>
          <w:szCs w:val="22"/>
        </w:rPr>
        <w:t>vi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 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4597F1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rb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ral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E633E">
        <w:rPr>
          <w:rFonts w:asciiTheme="minorHAnsi" w:eastAsia="Calibri" w:hAnsiTheme="minorHAnsi" w:cstheme="minorHAnsi"/>
          <w:sz w:val="22"/>
          <w:szCs w:val="22"/>
        </w:rPr>
        <w:t>mm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ls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E2B7F0" w14:textId="77777777" w:rsidR="00756C4F" w:rsidRPr="00DE633E" w:rsidRDefault="00DE633E">
      <w:pPr>
        <w:spacing w:before="36"/>
        <w:ind w:left="1030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DE633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DE633E">
        <w:rPr>
          <w:rFonts w:asciiTheme="minorHAnsi" w:eastAsia="Calibri" w:hAnsiTheme="minorHAnsi" w:cstheme="minorHAnsi"/>
          <w:sz w:val="22"/>
          <w:szCs w:val="22"/>
        </w:rPr>
        <w:t>il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ty to 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main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alm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nde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E633E">
        <w:rPr>
          <w:rFonts w:asciiTheme="minorHAnsi" w:eastAsia="Calibri" w:hAnsiTheme="minorHAnsi" w:cstheme="minorHAnsi"/>
          <w:sz w:val="22"/>
          <w:szCs w:val="22"/>
        </w:rPr>
        <w:t>re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 tar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ven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B765A8" w14:textId="77777777" w:rsidR="00756C4F" w:rsidRPr="00DE633E" w:rsidRDefault="00756C4F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5C38DFD" w14:textId="77777777" w:rsidR="00756C4F" w:rsidRPr="00DE633E" w:rsidRDefault="00DE633E">
      <w:pPr>
        <w:spacing w:before="20"/>
        <w:ind w:left="1234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pict w14:anchorId="0DBE0436">
          <v:group id="_x0000_s1032" style="position:absolute;left:0;text-align:left;margin-left:95.8pt;margin-top:.55pt;width:114.4pt;height:15.15pt;z-index:-251658752;mso-position-horizontal-relative:page" coordorigin="1916,11" coordsize="2288,303">
            <v:shape id="_x0000_s1034" style="position:absolute;left:1926;top:21;width:2268;height:283" coordorigin="1926,21" coordsize="2268,283" path="m1973,21r-21,5l1935,40r-8,21l1926,68r,189l1931,279r14,16l1965,303r8,1l4147,304r21,-5l4185,285r8,-20l4194,257r,-189l4189,47,4175,30r-20,-8l4147,21r-2174,xe" fillcolor="#c5d9f0" stroked="f">
              <v:path arrowok="t"/>
            </v:shape>
            <v:shape id="_x0000_s1033" style="position:absolute;left:2134;top:21;width:1984;height:283" coordorigin="2134,21" coordsize="1984,283" path="m2134,304r1984,l4118,21r-1984,l2134,304xe" fillcolor="#c5d9f0" stroked="f">
              <v:path arrowok="t"/>
            </v:shape>
            <w10:wrap anchorx="page"/>
          </v:group>
        </w:pic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A2ADFFB" w14:textId="77777777" w:rsidR="00756C4F" w:rsidRPr="00DE633E" w:rsidRDefault="00756C4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9DF5516" w14:textId="77777777" w:rsidR="00756C4F" w:rsidRPr="00DE633E" w:rsidRDefault="00DE633E">
      <w:pPr>
        <w:spacing w:line="275" w:lineRule="auto"/>
        <w:ind w:left="1056" w:right="275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z w:val="22"/>
          <w:szCs w:val="22"/>
        </w:rPr>
        <w:t>Birmi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DE633E">
        <w:rPr>
          <w:rFonts w:asciiTheme="minorHAnsi" w:eastAsia="Calibri" w:hAnsiTheme="minorHAnsi" w:cstheme="minorHAnsi"/>
          <w:sz w:val="22"/>
          <w:szCs w:val="22"/>
        </w:rPr>
        <w:t>am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iver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ty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2004 - 2007 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d Ma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ag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BA (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DE633E">
        <w:rPr>
          <w:rFonts w:asciiTheme="minorHAnsi" w:eastAsia="Calibri" w:hAnsiTheme="minorHAnsi" w:cstheme="minorHAnsi"/>
          <w:sz w:val="22"/>
          <w:szCs w:val="22"/>
        </w:rPr>
        <w:t>) Ci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y &amp;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–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E633E">
        <w:rPr>
          <w:rFonts w:asciiTheme="minorHAnsi" w:eastAsia="Calibri" w:hAnsiTheme="minorHAnsi" w:cstheme="minorHAnsi"/>
          <w:sz w:val="22"/>
          <w:szCs w:val="22"/>
        </w:rPr>
        <w:t>k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E633E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7CFE99B" w14:textId="77777777" w:rsidR="00756C4F" w:rsidRPr="00DE633E" w:rsidRDefault="00DE633E">
      <w:pPr>
        <w:spacing w:before="6"/>
        <w:ind w:left="1056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z w:val="22"/>
          <w:szCs w:val="22"/>
        </w:rPr>
        <w:t>Birmi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DE633E">
        <w:rPr>
          <w:rFonts w:asciiTheme="minorHAnsi" w:eastAsia="Calibri" w:hAnsiTheme="minorHAnsi" w:cstheme="minorHAnsi"/>
          <w:sz w:val="22"/>
          <w:szCs w:val="22"/>
        </w:rPr>
        <w:t>am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th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ll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e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DE633E">
        <w:rPr>
          <w:rFonts w:asciiTheme="minorHAnsi" w:eastAsia="Calibri" w:hAnsiTheme="minorHAnsi" w:cstheme="minorHAnsi"/>
          <w:sz w:val="22"/>
          <w:szCs w:val="22"/>
        </w:rPr>
        <w:t>002 –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2004  </w:t>
      </w:r>
      <w:r w:rsidRPr="00DE633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Bu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ma</w:t>
      </w:r>
    </w:p>
    <w:p w14:paraId="7E41DD7C" w14:textId="77777777" w:rsidR="00756C4F" w:rsidRPr="00DE633E" w:rsidRDefault="00756C4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FDAD9C1" w14:textId="77777777" w:rsidR="00756C4F" w:rsidRPr="00DE633E" w:rsidRDefault="00756C4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E096C2" w14:textId="77777777" w:rsidR="00756C4F" w:rsidRPr="00DE633E" w:rsidRDefault="00DE633E">
      <w:pPr>
        <w:spacing w:before="22"/>
        <w:ind w:left="1232"/>
        <w:rPr>
          <w:rFonts w:asciiTheme="minorHAnsi" w:eastAsia="Calibri" w:hAnsiTheme="minorHAnsi" w:cstheme="minorHAnsi"/>
          <w:sz w:val="22"/>
          <w:szCs w:val="22"/>
        </w:rPr>
        <w:sectPr w:rsidR="00756C4F" w:rsidRPr="00DE633E">
          <w:type w:val="continuous"/>
          <w:pgSz w:w="11920" w:h="16840"/>
          <w:pgMar w:top="760" w:right="1160" w:bottom="280" w:left="900" w:header="720" w:footer="720" w:gutter="0"/>
          <w:cols w:space="720"/>
        </w:sectPr>
      </w:pPr>
      <w:r w:rsidRPr="00DE633E">
        <w:rPr>
          <w:rFonts w:asciiTheme="minorHAnsi" w:hAnsiTheme="minorHAnsi" w:cstheme="minorHAnsi"/>
          <w:sz w:val="22"/>
          <w:szCs w:val="22"/>
        </w:rPr>
        <w:pict w14:anchorId="4DB4472F">
          <v:group id="_x0000_s1029" style="position:absolute;left:0;text-align:left;margin-left:96.55pt;margin-top:.2pt;width:69.05pt;height:15.6pt;z-index:-251657728;mso-position-horizontal-relative:page" coordorigin="1931,4" coordsize="1381,312">
            <v:shape id="_x0000_s1031" style="position:absolute;left:1941;top:14;width:1361;height:283" coordorigin="1941,14" coordsize="1361,283" path="m1988,14r-22,6l1950,34r-8,20l1941,62r,188l1946,272r14,16l1980,297r8,l3255,297r21,-5l3293,278r8,-20l3302,250r,-188l3297,40,3283,24r-21,-9l3255,14r-1267,xe" fillcolor="#c5d9f0" stroked="f">
              <v:path arrowok="t"/>
            </v:shape>
            <v:shape id="_x0000_s1030" style="position:absolute;left:2131;top:23;width:1020;height:283" coordorigin="2131,23" coordsize="1020,283" path="m2131,306r1020,l3151,23r-1020,l2131,306xe" fillcolor="#c5d9f0" stroked="f">
              <v:path arrowok="t"/>
            </v:shape>
            <w10:wrap anchorx="page"/>
          </v:group>
        </w:pict>
      </w:r>
      <w:r w:rsidRPr="00DE633E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position w:val="2"/>
          <w:sz w:val="22"/>
          <w:szCs w:val="22"/>
        </w:rPr>
        <w:t>efe</w:t>
      </w:r>
      <w:r w:rsidRPr="00DE633E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nc</w:t>
      </w:r>
      <w:r w:rsidRPr="00DE633E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                </w:t>
      </w:r>
      <w:r w:rsidRPr="00DE633E">
        <w:rPr>
          <w:rFonts w:asciiTheme="minorHAnsi" w:eastAsia="Calibri" w:hAnsiTheme="minorHAnsi" w:cstheme="minorHAnsi"/>
          <w:b/>
          <w:spacing w:val="6"/>
          <w:position w:val="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vaila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ues</w:t>
      </w:r>
      <w:r w:rsidRPr="00DE633E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8045B8E" w14:textId="77777777" w:rsidR="00756C4F" w:rsidRPr="00DE633E" w:rsidRDefault="00DE633E">
      <w:pPr>
        <w:spacing w:before="96"/>
        <w:ind w:left="148"/>
        <w:rPr>
          <w:rFonts w:asciiTheme="minorHAnsi" w:hAnsiTheme="minorHAnsi" w:cstheme="minorHAnsi"/>
          <w:sz w:val="22"/>
          <w:szCs w:val="22"/>
        </w:rPr>
      </w:pPr>
      <w:r w:rsidRPr="00DE633E">
        <w:rPr>
          <w:rFonts w:asciiTheme="minorHAnsi" w:hAnsiTheme="minorHAnsi" w:cstheme="minorHAnsi"/>
          <w:sz w:val="22"/>
          <w:szCs w:val="22"/>
        </w:rPr>
        <w:lastRenderedPageBreak/>
        <w:pict w14:anchorId="181BBF6D">
          <v:group id="_x0000_s1027" style="position:absolute;left:0;text-align:left;margin-left:57pt;margin-top:59.25pt;width:483pt;height:0;z-index:-251654656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DE633E">
        <w:rPr>
          <w:rFonts w:asciiTheme="minorHAnsi" w:hAnsiTheme="minorHAnsi" w:cstheme="minorHAnsi"/>
          <w:sz w:val="22"/>
          <w:szCs w:val="22"/>
        </w:rPr>
        <w:pict w14:anchorId="7B8B7A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6A393093" w14:textId="77777777" w:rsidR="00756C4F" w:rsidRPr="00DE633E" w:rsidRDefault="00756C4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F095703" w14:textId="77777777" w:rsidR="00756C4F" w:rsidRPr="00DE633E" w:rsidRDefault="00756C4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BDF3D" w14:textId="77777777" w:rsidR="00756C4F" w:rsidRPr="00DE633E" w:rsidRDefault="00DE633E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DE633E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DE633E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E633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238FF623" w14:textId="77777777" w:rsidR="00756C4F" w:rsidRPr="00DE633E" w:rsidRDefault="00DE633E">
      <w:pPr>
        <w:spacing w:before="36" w:line="276" w:lineRule="auto"/>
        <w:ind w:left="115" w:right="82"/>
        <w:rPr>
          <w:rFonts w:asciiTheme="minorHAnsi" w:eastAsia="Calibri" w:hAnsiTheme="minorHAnsi" w:cstheme="minorHAnsi"/>
          <w:sz w:val="22"/>
          <w:szCs w:val="22"/>
        </w:rPr>
      </w:pPr>
      <w:r w:rsidRPr="00DE633E">
        <w:rPr>
          <w:rFonts w:asciiTheme="minorHAnsi" w:eastAsia="Calibri" w:hAnsiTheme="minorHAnsi" w:cstheme="minorHAnsi"/>
          <w:sz w:val="22"/>
          <w:szCs w:val="22"/>
        </w:rPr>
        <w:t>©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ad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DE633E">
        <w:rPr>
          <w:rFonts w:asciiTheme="minorHAnsi" w:eastAsia="Calibri" w:hAnsiTheme="minorHAnsi" w:cstheme="minorHAnsi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is 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DE633E">
        <w:rPr>
          <w:rFonts w:asciiTheme="minorHAnsi" w:eastAsia="Calibri" w:hAnsiTheme="minorHAnsi" w:cstheme="minorHAnsi"/>
          <w:sz w:val="22"/>
          <w:szCs w:val="22"/>
        </w:rPr>
        <w:t>rig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of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DE633E">
        <w:rPr>
          <w:rFonts w:asciiTheme="minorHAnsi" w:eastAsia="Calibri" w:hAnsiTheme="minorHAnsi" w:cstheme="minorHAnsi"/>
          <w:sz w:val="22"/>
          <w:szCs w:val="22"/>
        </w:rPr>
        <w:t>j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z w:val="22"/>
          <w:szCs w:val="22"/>
        </w:rPr>
        <w:t>td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20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DE633E">
        <w:rPr>
          <w:rFonts w:asciiTheme="minorHAnsi" w:eastAsia="Calibri" w:hAnsiTheme="minorHAnsi" w:cstheme="minorHAnsi"/>
          <w:sz w:val="22"/>
          <w:szCs w:val="22"/>
        </w:rPr>
        <w:t>3.</w:t>
      </w:r>
      <w:r w:rsidRPr="00DE633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E633E">
        <w:rPr>
          <w:rFonts w:asciiTheme="minorHAnsi" w:eastAsia="Calibri" w:hAnsiTheme="minorHAnsi" w:cstheme="minorHAnsi"/>
          <w:sz w:val="22"/>
          <w:szCs w:val="22"/>
        </w:rPr>
        <w:t>ob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ke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may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lo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633E">
        <w:rPr>
          <w:rFonts w:asciiTheme="minorHAnsi" w:eastAsia="Calibri" w:hAnsiTheme="minorHAnsi" w:cstheme="minorHAnsi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633E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artic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z w:val="22"/>
          <w:szCs w:val="22"/>
        </w:rPr>
        <w:t>lar</w:t>
      </w:r>
      <w:r w:rsidRPr="00DE633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x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ir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al</w:t>
      </w:r>
      <w:r w:rsidRPr="00DE633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lp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rite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ir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.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z w:val="22"/>
          <w:szCs w:val="22"/>
        </w:rPr>
        <w:t>ou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re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z w:val="22"/>
          <w:szCs w:val="22"/>
        </w:rPr>
        <w:t>lc</w:t>
      </w:r>
      <w:r w:rsidRPr="00DE633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li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z w:val="22"/>
          <w:szCs w:val="22"/>
        </w:rPr>
        <w:t>k to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633E">
        <w:rPr>
          <w:rFonts w:asciiTheme="minorHAnsi" w:eastAsia="Calibri" w:hAnsiTheme="minorHAnsi" w:cstheme="minorHAnsi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sz w:val="22"/>
          <w:szCs w:val="22"/>
        </w:rPr>
        <w:t>age</w:t>
      </w:r>
      <w:r w:rsidRPr="00DE633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633E">
        <w:rPr>
          <w:rFonts w:asciiTheme="minorHAnsi" w:eastAsia="Calibri" w:hAnsiTheme="minorHAnsi" w:cstheme="minorHAnsi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sz w:val="22"/>
          <w:szCs w:val="22"/>
        </w:rPr>
        <w:t>te</w:t>
      </w:r>
      <w:r w:rsidRPr="00DE633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FF"/>
          <w:spacing w:val="-42"/>
          <w:sz w:val="22"/>
          <w:szCs w:val="22"/>
        </w:rPr>
        <w:t xml:space="preserve"> </w:t>
      </w:r>
      <w:hyperlink r:id="rId7"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DE633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ww</w:t>
        </w:r>
        <w:r w:rsidRPr="00DE633E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DE633E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  <w:r w:rsidRPr="00DE633E">
          <w:rPr>
            <w:rFonts w:asciiTheme="minorHAnsi" w:eastAsia="Calibri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DE633E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C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V te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ot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tri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bu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ted</w:t>
      </w:r>
      <w:r w:rsidRPr="00DE633E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ail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ab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DE633E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n ot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DE633E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wit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rior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rm</w:t>
      </w:r>
      <w:r w:rsidRPr="00DE633E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DE633E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For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qu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DE633E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DE633E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te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a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DE633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E633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em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>ai</w:t>
      </w:r>
      <w:r w:rsidRPr="00DE633E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l</w:t>
      </w:r>
      <w:r w:rsidRPr="00DE633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hyperlink r:id="rId8"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DE633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f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o@d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ay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DE633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DE633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DE633E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</w:hyperlink>
    </w:p>
    <w:sectPr w:rsidR="00756C4F" w:rsidRPr="00DE633E">
      <w:pgSz w:w="11920" w:h="16840"/>
      <w:pgMar w:top="13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E1D00"/>
    <w:multiLevelType w:val="multilevel"/>
    <w:tmpl w:val="86EECD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C4F"/>
    <w:rsid w:val="00756C4F"/>
    <w:rsid w:val="00DE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559A6BE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nfo@dayjob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2021-06-17T12:26:00Z</dcterms:created>
  <dcterms:modified xsi:type="dcterms:W3CDTF">2021-06-17T12:28:00Z</dcterms:modified>
</cp:coreProperties>
</file>